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38669E3B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</w:t>
      </w:r>
      <w:r w:rsidR="0001574C">
        <w:rPr>
          <w:rFonts w:ascii="Arial" w:hAnsi="Arial" w:cs="Arial"/>
        </w:rPr>
        <w:t>20</w:t>
      </w:r>
      <w:r w:rsidR="002C26BF" w:rsidRPr="002C26BF">
        <w:rPr>
          <w:rFonts w:ascii="Arial" w:hAnsi="Arial" w:cs="Arial"/>
        </w:rPr>
        <w:t>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p w14:paraId="6C787507" w14:textId="77777777" w:rsidR="00FC4BEB" w:rsidRDefault="00FC4BEB">
      <w:pPr>
        <w:rPr>
          <w:rFonts w:ascii="Arial" w:hAnsi="Arial" w:cs="Arial"/>
        </w:rPr>
      </w:pPr>
    </w:p>
    <w:p w14:paraId="642E90BE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6973A4F5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Default="00FC4BEB">
      <w:pPr>
        <w:jc w:val="center"/>
      </w:pPr>
    </w:p>
    <w:p w14:paraId="236958FC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 </w:t>
      </w:r>
    </w:p>
    <w:p w14:paraId="38EB6620" w14:textId="77777777" w:rsidR="00FC4BEB" w:rsidRDefault="00FC4BEB">
      <w:pPr>
        <w:jc w:val="both"/>
        <w:rPr>
          <w:rFonts w:ascii="Arial" w:hAnsi="Arial" w:cs="Arial"/>
        </w:rPr>
      </w:pPr>
    </w:p>
    <w:p w14:paraId="39B99F89" w14:textId="16FBCF69" w:rsidR="00FC4BEB" w:rsidRDefault="00353653">
      <w:pPr>
        <w:jc w:val="both"/>
        <w:rPr>
          <w:rFonts w:ascii="Arial" w:hAnsi="Arial" w:cs="Arial"/>
        </w:rPr>
      </w:pPr>
      <w:r w:rsidRPr="003B5A57">
        <w:rPr>
          <w:rFonts w:ascii="Arial" w:hAnsi="Arial" w:cs="Arial"/>
        </w:rPr>
        <w:t>Pogodba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01574C">
        <w:rPr>
          <w:rFonts w:ascii="Arial" w:eastAsia="Arial" w:hAnsi="Arial" w:cs="Arial"/>
        </w:rPr>
        <w:t xml:space="preserve"> </w:t>
      </w:r>
      <w:r w:rsidR="00896A07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>
        <w:rPr>
          <w:rFonts w:ascii="Arial" w:hAnsi="Arial" w:cs="Arial"/>
        </w:rPr>
        <w:instrText xml:space="preserve"> FORMTEXT </w:instrText>
      </w:r>
      <w:r w:rsidR="00896A07">
        <w:rPr>
          <w:rFonts w:ascii="Arial" w:hAnsi="Arial" w:cs="Arial"/>
        </w:rPr>
      </w:r>
      <w:r w:rsidR="00896A07">
        <w:rPr>
          <w:rFonts w:ascii="Arial" w:hAnsi="Arial" w:cs="Arial"/>
        </w:rPr>
        <w:fldChar w:fldCharType="separate"/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</w:rPr>
        <w:fldChar w:fldCharType="end"/>
      </w:r>
    </w:p>
    <w:p w14:paraId="212A104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5550ABFC" w:rsidR="00FC4BEB" w:rsidRPr="00FA2CB8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>Izvajalec:</w:t>
      </w:r>
      <w:r w:rsidR="0001574C">
        <w:rPr>
          <w:rFonts w:ascii="Arial" w:hAnsi="Arial" w:cs="Arial"/>
        </w:rPr>
        <w:t xml:space="preserve"> </w:t>
      </w:r>
      <w:r w:rsidRPr="00FA2CB8">
        <w:rPr>
          <w:rFonts w:ascii="Arial" w:hAnsi="Arial" w:cs="Arial"/>
        </w:rPr>
        <w:t xml:space="preserve">    </w:t>
      </w:r>
      <w:r w:rsidR="00896A07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>
        <w:rPr>
          <w:rFonts w:ascii="Arial" w:hAnsi="Arial" w:cs="Arial"/>
        </w:rPr>
        <w:instrText xml:space="preserve"> FORMTEXT </w:instrText>
      </w:r>
      <w:r w:rsidR="00896A07">
        <w:rPr>
          <w:rFonts w:ascii="Arial" w:hAnsi="Arial" w:cs="Arial"/>
        </w:rPr>
      </w:r>
      <w:r w:rsidR="00896A07">
        <w:rPr>
          <w:rFonts w:ascii="Arial" w:hAnsi="Arial" w:cs="Arial"/>
        </w:rPr>
        <w:fldChar w:fldCharType="separate"/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</w:rPr>
        <w:fldChar w:fldCharType="end"/>
      </w:r>
      <w:r w:rsidRPr="00FA2CB8">
        <w:rPr>
          <w:rFonts w:ascii="Arial" w:hAnsi="Arial" w:cs="Arial"/>
        </w:rPr>
        <w:t xml:space="preserve">                                                                  </w:t>
      </w:r>
    </w:p>
    <w:p w14:paraId="25B2F91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6CFB881E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542753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38F12A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C13BC9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08A1E202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15CE9E5A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329DA9CE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3/07 – uradno prečiščeno besedilo, 9/11 in 83/12),</w:t>
      </w:r>
    </w:p>
    <w:p w14:paraId="658805C5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2E5250C7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26F19F96" w14:textId="77777777" w:rsidR="00FC4BEB" w:rsidRDefault="00FC4BEB"/>
    <w:p w14:paraId="1E84074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A18C53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45682AFC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0A5031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>
        <w:rPr>
          <w:rFonts w:ascii="Arial" w:hAnsi="Arial" w:cs="Arial"/>
        </w:rPr>
        <w:instrText xml:space="preserve"> FORMTEXT </w:instrText>
      </w:r>
      <w:r w:rsidR="000A5031">
        <w:rPr>
          <w:rFonts w:ascii="Arial" w:hAnsi="Arial" w:cs="Arial"/>
        </w:rPr>
      </w:r>
      <w:r w:rsidR="000A5031">
        <w:rPr>
          <w:rFonts w:ascii="Arial" w:hAnsi="Arial" w:cs="Arial"/>
        </w:rPr>
        <w:fldChar w:fldCharType="separate"/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</w:rPr>
        <w:fldChar w:fldCharType="end"/>
      </w:r>
      <w:bookmarkEnd w:id="2"/>
      <w:r w:rsidR="0032723E">
        <w:rPr>
          <w:rFonts w:ascii="Arial" w:hAnsi="Arial" w:cs="Arial"/>
        </w:rPr>
        <w:t xml:space="preserve"> </w:t>
      </w:r>
    </w:p>
    <w:p w14:paraId="16400CD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A120CB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265EC4D6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1CB2104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28032E" w14:textId="77777777" w:rsidR="00FC4BEB" w:rsidRDefault="00FC4BEB">
      <w:pPr>
        <w:jc w:val="center"/>
        <w:rPr>
          <w:rFonts w:ascii="Arial" w:hAnsi="Arial" w:cs="Arial"/>
        </w:rPr>
      </w:pPr>
    </w:p>
    <w:p w14:paraId="780EF82A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468696D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3456A84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7B8184C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32CFA4DB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</w:p>
    <w:p w14:paraId="62F4220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4ACA306C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49B07CD2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12B1591C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8B45253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0967DCA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708910FD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555DB2B2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069D290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563B2377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35CC8218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01A7A1D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16F8AE1E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D3C75C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37F90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7FE6A6DC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5C800844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36CA093F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7FD188FB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2480EF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130827FD" w14:textId="77777777" w:rsidR="00FC4BEB" w:rsidRDefault="00FC4BEB">
      <w:pPr>
        <w:jc w:val="center"/>
        <w:rPr>
          <w:rFonts w:ascii="Arial" w:hAnsi="Arial" w:cs="Arial"/>
        </w:rPr>
      </w:pPr>
    </w:p>
    <w:p w14:paraId="3AF2C45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E632220" w14:textId="77777777" w:rsidR="00FC4BEB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642FA0D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123B30C7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03CB0AC1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1F68340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7BA0C6EF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61FCA93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34F4C6D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2D7D5630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134409" w14:textId="77777777" w:rsidR="00FC4BEB" w:rsidRDefault="00FC4BEB">
      <w:pPr>
        <w:rPr>
          <w:rFonts w:ascii="Arial" w:hAnsi="Arial" w:cs="Arial"/>
        </w:rPr>
      </w:pPr>
    </w:p>
    <w:p w14:paraId="0225E4B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02C3F2FC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002AFA8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BF728C3" w14:textId="77777777" w:rsidR="008F0696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6B4212F2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člen</w:t>
      </w:r>
    </w:p>
    <w:p w14:paraId="60DDB337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5ECB09A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2E3F396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D0DFB5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58C1D879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1F9A73E0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035C0AA8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7D117D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23192EC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1824C3B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55741BA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6255413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7BB39E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34CB74E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7C500EB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2652668B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42349BF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775038C8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5B9F39A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0672C1C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7B801B5F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7CA6FAED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2CF55A3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5B9212F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0DEF8A8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39A1C7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899D4C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7575E4E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1130A837" w14:textId="77777777" w:rsidR="00FC4BEB" w:rsidRDefault="00FC4BEB">
      <w:pPr>
        <w:jc w:val="center"/>
        <w:rPr>
          <w:rFonts w:ascii="Arial" w:hAnsi="Arial" w:cs="Arial"/>
        </w:rPr>
      </w:pPr>
    </w:p>
    <w:p w14:paraId="12B210F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42669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1265AC69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193E28D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1673416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6F45E2F1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6720252C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573EE47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2CFC77B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1824852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4C14662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45A0E41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485AA649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58AA223F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11F0C207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5C5032AD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0BB4F02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i.p.d.).</w:t>
      </w:r>
    </w:p>
    <w:p w14:paraId="376E4284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1BFA91D4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B7DBACE" w14:textId="77777777" w:rsidR="00FC4BEB" w:rsidRDefault="00FC4BEB">
      <w:pPr>
        <w:jc w:val="center"/>
        <w:rPr>
          <w:rFonts w:ascii="Arial" w:hAnsi="Arial" w:cs="Arial"/>
        </w:rPr>
      </w:pPr>
    </w:p>
    <w:p w14:paraId="61743398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41EC485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0A08162" w14:textId="77777777" w:rsidR="00FC4BEB" w:rsidRDefault="00FC4BEB">
      <w:pPr>
        <w:jc w:val="center"/>
        <w:rPr>
          <w:rFonts w:ascii="Arial" w:hAnsi="Arial" w:cs="Arial"/>
        </w:rPr>
      </w:pPr>
    </w:p>
    <w:p w14:paraId="48905A8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4EDC349" w14:textId="77777777" w:rsidR="00FC4BEB" w:rsidRDefault="00FC4BEB">
      <w:pPr>
        <w:jc w:val="both"/>
        <w:rPr>
          <w:rFonts w:ascii="Arial" w:hAnsi="Arial" w:cs="Arial"/>
        </w:rPr>
      </w:pPr>
    </w:p>
    <w:p w14:paraId="1069A3F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C4B391" w14:textId="77777777" w:rsidR="00FC4BEB" w:rsidRDefault="00FC4BEB">
      <w:pPr>
        <w:jc w:val="both"/>
        <w:rPr>
          <w:rFonts w:ascii="Arial" w:hAnsi="Arial" w:cs="Arial"/>
        </w:rPr>
      </w:pPr>
    </w:p>
    <w:p w14:paraId="7829A447" w14:textId="4EBD3344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 w:rsidR="0001574C"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7090397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02BECDA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6A1D2C5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F88DBE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22DCCF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5DFA6D70" w14:textId="77777777" w:rsidR="00FC4BEB" w:rsidRDefault="00FC4BEB">
      <w:pPr>
        <w:jc w:val="center"/>
        <w:rPr>
          <w:rFonts w:ascii="Arial" w:hAnsi="Arial" w:cs="Arial"/>
        </w:rPr>
      </w:pPr>
    </w:p>
    <w:p w14:paraId="6B45472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BC707AB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68854C89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57691EE4" w:rsidR="00FC4BEB" w:rsidRDefault="002013A4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vAlign w:val="bottom"/>
          </w:tcPr>
          <w:p w14:paraId="7347B7BC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748" w:type="dxa"/>
            <w:vAlign w:val="bottom"/>
          </w:tcPr>
          <w:p w14:paraId="1511FF26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</w:tbl>
    <w:p w14:paraId="5C0FCB97" w14:textId="77777777" w:rsidR="00FC4BEB" w:rsidRDefault="00FC4BEB">
      <w:pPr>
        <w:jc w:val="both"/>
      </w:pPr>
    </w:p>
    <w:p w14:paraId="650234AC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20AB9C01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12E2CF45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vAlign w:val="bottom"/>
          </w:tcPr>
          <w:p w14:paraId="7F83A95E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790573EE" w14:textId="2236530C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748" w:type="dxa"/>
            <w:vAlign w:val="bottom"/>
          </w:tcPr>
          <w:p w14:paraId="613D6A2B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191CCA0E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08C2598A" w14:textId="77777777" w:rsidR="00FC4BEB" w:rsidRDefault="00FC4BEB">
      <w:pPr>
        <w:jc w:val="both"/>
      </w:pPr>
    </w:p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2CF1BC1D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02032A33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EACAF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4B649164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6DFE4C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0ACABA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500FFA4A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</w:p>
    <w:p w14:paraId="1001D5FC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</w:p>
    <w:p w14:paraId="317ADAA5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</w:p>
    <w:p w14:paraId="5122CB53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9F06C7" w14:paraId="0C13BFF0" w14:textId="77777777" w:rsidTr="003A2A34">
        <w:trPr>
          <w:trHeight w:val="1518"/>
        </w:trPr>
        <w:tc>
          <w:tcPr>
            <w:tcW w:w="5064" w:type="dxa"/>
          </w:tcPr>
          <w:p w14:paraId="3EDF11C2" w14:textId="484128DE" w:rsidR="009F06C7" w:rsidRDefault="009F06C7" w:rsidP="003A2A34">
            <w:pPr>
              <w:tabs>
                <w:tab w:val="left" w:pos="7116"/>
              </w:tabs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 </w:t>
            </w:r>
            <w:r>
              <w:rPr>
                <w:rFonts w:ascii="Arial" w:hAnsi="Arial" w:cs="Arial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  <w:r>
              <w:rPr>
                <w:rFonts w:ascii="Arial" w:hAnsi="Arial" w:cs="Arial"/>
              </w:rPr>
              <w:t>,</w:t>
            </w:r>
          </w:p>
          <w:p w14:paraId="0EB91AD1" w14:textId="2E61F5C7" w:rsidR="009F06C7" w:rsidRDefault="009F06C7" w:rsidP="003A2A34">
            <w:pPr>
              <w:tabs>
                <w:tab w:val="left" w:pos="7116"/>
              </w:tabs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dne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  <w:p w14:paraId="22C98049" w14:textId="77777777" w:rsidR="009F06C7" w:rsidRDefault="009F06C7" w:rsidP="003A2A34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49A18503" w14:textId="77777777" w:rsidR="009F06C7" w:rsidRDefault="009F06C7" w:rsidP="003A2A34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5478A472" w14:textId="77777777" w:rsidR="009F06C7" w:rsidRDefault="009F06C7" w:rsidP="003A2A34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334999E2" w14:textId="77777777" w:rsidR="009F06C7" w:rsidRDefault="009F06C7" w:rsidP="003A2A34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FA2CB8">
              <w:rPr>
                <w:rFonts w:ascii="Arial" w:hAnsi="Arial" w:cs="Arial"/>
              </w:rPr>
              <w:t>Izvajalec:</w:t>
            </w:r>
            <w:r>
              <w:rPr>
                <w:rFonts w:ascii="Arial" w:hAnsi="Arial" w:cs="Arial"/>
              </w:rPr>
              <w:t xml:space="preserve"> </w:t>
            </w:r>
          </w:p>
          <w:p w14:paraId="29A13F3B" w14:textId="77777777" w:rsidR="009F06C7" w:rsidRDefault="009F06C7" w:rsidP="003A2A34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  <w:p w14:paraId="2A0382E4" w14:textId="5978D13F" w:rsidR="009F06C7" w:rsidRDefault="009F06C7" w:rsidP="003A2A34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63C1311A" w14:textId="54663DF8" w:rsidR="009F06C7" w:rsidRDefault="009F06C7" w:rsidP="003A2A34">
            <w:pPr>
              <w:tabs>
                <w:tab w:val="left" w:pos="7116"/>
              </w:tabs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Mariboru, dne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……………………..</w:t>
            </w:r>
          </w:p>
          <w:p w14:paraId="0585AF34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749F21EC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5476FF97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54D823A1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02DBB3CE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Generalni d</w:t>
            </w:r>
            <w:r w:rsidRPr="00353653">
              <w:rPr>
                <w:rFonts w:ascii="Arial" w:eastAsia="Arial" w:hAnsi="Arial" w:cs="Arial"/>
              </w:rPr>
              <w:t xml:space="preserve">irektor UKC: </w:t>
            </w:r>
          </w:p>
          <w:p w14:paraId="418D90EC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6EFD7238" w14:textId="77777777" w:rsidR="009F06C7" w:rsidRPr="00353653" w:rsidRDefault="009F06C7" w:rsidP="003A2A34">
            <w:pPr>
              <w:spacing w:line="259" w:lineRule="auto"/>
              <w:rPr>
                <w:rFonts w:ascii="Calibri" w:hAnsi="Calibri"/>
              </w:rPr>
            </w:pPr>
            <w:r w:rsidRPr="00353653">
              <w:rPr>
                <w:rFonts w:ascii="Arial" w:eastAsia="Arial" w:hAnsi="Arial" w:cs="Arial"/>
              </w:rPr>
              <w:t xml:space="preserve">prof. dr. </w:t>
            </w:r>
            <w:r>
              <w:rPr>
                <w:rFonts w:ascii="Arial" w:eastAsia="Arial" w:hAnsi="Arial" w:cs="Arial"/>
              </w:rPr>
              <w:t>Vojko FLIS</w:t>
            </w:r>
            <w:r w:rsidRPr="00353653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5C18B" w14:textId="77777777" w:rsidR="00933103" w:rsidRDefault="00933103">
      <w:r>
        <w:separator/>
      </w:r>
    </w:p>
  </w:endnote>
  <w:endnote w:type="continuationSeparator" w:id="0">
    <w:p w14:paraId="6BBFFA95" w14:textId="77777777" w:rsidR="00933103" w:rsidRDefault="0093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191D8" w14:textId="77777777" w:rsidR="00CB6052" w:rsidRDefault="00CB60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547D8D23" w:rsidR="008F23A3" w:rsidRPr="007A11D6" w:rsidRDefault="002013A4" w:rsidP="002E0F3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left" w:pos="-2268"/>
        <w:tab w:val="left" w:pos="4678"/>
        <w:tab w:val="right" w:pos="8789"/>
      </w:tabs>
      <w:rPr>
        <w:i/>
        <w:sz w:val="18"/>
        <w:szCs w:val="18"/>
      </w:rPr>
    </w:pPr>
    <w:bookmarkStart w:id="7" w:name="_Hlk49246115"/>
    <w:bookmarkStart w:id="8" w:name="_Hlk49246116"/>
    <w:r>
      <w:rPr>
        <w:rFonts w:ascii="Arial" w:hAnsi="Arial" w:cs="Arial"/>
        <w:i/>
      </w:rPr>
      <w:t>UKC M</w:t>
    </w:r>
    <w:r w:rsidR="002E0F31">
      <w:rPr>
        <w:rFonts w:ascii="Arial" w:hAnsi="Arial" w:cs="Arial"/>
        <w:i/>
      </w:rPr>
      <w:t>aribor</w:t>
    </w:r>
    <w:r>
      <w:rPr>
        <w:rFonts w:ascii="Arial" w:hAnsi="Arial" w:cs="Arial"/>
        <w:i/>
      </w:rPr>
      <w:t xml:space="preserve">      </w:t>
    </w:r>
    <w:r w:rsidR="002E0F31">
      <w:rPr>
        <w:rFonts w:ascii="Arial" w:hAnsi="Arial" w:cs="Arial"/>
        <w:i/>
      </w:rPr>
      <w:t xml:space="preserve">                           </w:t>
    </w:r>
    <w:r w:rsidR="0081260E">
      <w:rPr>
        <w:rFonts w:ascii="Arial" w:hAnsi="Arial" w:cs="Arial"/>
        <w:i/>
      </w:rPr>
      <w:t xml:space="preserve">              </w:t>
    </w:r>
    <w:r w:rsidR="002E0F31">
      <w:rPr>
        <w:rFonts w:ascii="Arial" w:hAnsi="Arial" w:cs="Arial"/>
        <w:i/>
      </w:rPr>
      <w:t xml:space="preserve">  </w:t>
    </w:r>
    <w:r w:rsidR="00CB6052" w:rsidRPr="00CB6052">
      <w:rPr>
        <w:rFonts w:ascii="Arial" w:hAnsi="Arial" w:cs="Arial"/>
        <w:bCs/>
        <w:i/>
        <w:iCs/>
      </w:rPr>
      <w:t>Izvedba sanacijskih del na zunanjih površinah v UKC Maribor</w:t>
    </w:r>
  </w:p>
  <w:bookmarkEnd w:id="7"/>
  <w:bookmarkEnd w:id="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A1134" w14:textId="77777777" w:rsidR="00CB6052" w:rsidRDefault="00CB60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7B465" w14:textId="77777777" w:rsidR="00933103" w:rsidRDefault="00933103">
      <w:r>
        <w:separator/>
      </w:r>
    </w:p>
  </w:footnote>
  <w:footnote w:type="continuationSeparator" w:id="0">
    <w:p w14:paraId="1F1DF651" w14:textId="77777777" w:rsidR="00933103" w:rsidRDefault="00933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180BD" w14:textId="77777777" w:rsidR="00CB6052" w:rsidRDefault="00CB60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060BBE5C" w:rsidR="00936068" w:rsidRPr="000756D7" w:rsidRDefault="00936068" w:rsidP="00936068">
    <w:pPr>
      <w:pStyle w:val="Glava"/>
      <w:tabs>
        <w:tab w:val="clear" w:pos="9072"/>
        <w:tab w:val="right" w:pos="9498"/>
      </w:tabs>
      <w:rPr>
        <w:rFonts w:ascii="Arial" w:hAnsi="Arial" w:cs="Arial"/>
        <w:b/>
        <w:bCs/>
      </w:rPr>
    </w:pPr>
    <w:r>
      <w:tab/>
    </w:r>
    <w:r>
      <w:tab/>
    </w:r>
    <w:r w:rsidR="000756D7" w:rsidRPr="000756D7">
      <w:rPr>
        <w:rFonts w:ascii="Arial" w:hAnsi="Arial" w:cs="Arial"/>
        <w:b/>
        <w:bCs/>
      </w:rPr>
      <w:t xml:space="preserve">OBR - </w:t>
    </w:r>
    <w:r w:rsidR="0081260E">
      <w:rPr>
        <w:rFonts w:ascii="Arial" w:hAnsi="Arial" w:cs="Arial"/>
        <w:b/>
        <w:bCs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295F4" w14:textId="77777777" w:rsidR="00CB6052" w:rsidRDefault="00CB6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909315558">
    <w:abstractNumId w:val="0"/>
  </w:num>
  <w:num w:numId="2" w16cid:durableId="232980830">
    <w:abstractNumId w:val="1"/>
  </w:num>
  <w:num w:numId="3" w16cid:durableId="1230119597">
    <w:abstractNumId w:val="2"/>
  </w:num>
  <w:num w:numId="4" w16cid:durableId="1787578778">
    <w:abstractNumId w:val="3"/>
  </w:num>
  <w:num w:numId="5" w16cid:durableId="1256981797">
    <w:abstractNumId w:val="4"/>
  </w:num>
  <w:num w:numId="6" w16cid:durableId="1378354508">
    <w:abstractNumId w:val="5"/>
  </w:num>
  <w:num w:numId="7" w16cid:durableId="1400398053">
    <w:abstractNumId w:val="6"/>
  </w:num>
  <w:num w:numId="8" w16cid:durableId="995692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q3s+Q0GilZAsYO9qkvphdJpIkptbR9EqOxRz6CxRU3VzYPo0TBC4SfT3ddiui1HKHQZWnrf42mWL1wjwB2Cg7Q==" w:salt="l/A47bPr6ZIxy6PsyuFqjg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13CC1"/>
    <w:rsid w:val="0001574C"/>
    <w:rsid w:val="000322EA"/>
    <w:rsid w:val="00072617"/>
    <w:rsid w:val="000756D7"/>
    <w:rsid w:val="00091410"/>
    <w:rsid w:val="00096828"/>
    <w:rsid w:val="000A5031"/>
    <w:rsid w:val="000E180C"/>
    <w:rsid w:val="00116386"/>
    <w:rsid w:val="0013191A"/>
    <w:rsid w:val="00132B65"/>
    <w:rsid w:val="001E1E07"/>
    <w:rsid w:val="002013A4"/>
    <w:rsid w:val="002273F5"/>
    <w:rsid w:val="00257B32"/>
    <w:rsid w:val="002958C6"/>
    <w:rsid w:val="002A162D"/>
    <w:rsid w:val="002A5FD8"/>
    <w:rsid w:val="002C26BF"/>
    <w:rsid w:val="002E0F31"/>
    <w:rsid w:val="0032723E"/>
    <w:rsid w:val="00340EBC"/>
    <w:rsid w:val="00350615"/>
    <w:rsid w:val="003523E1"/>
    <w:rsid w:val="00353653"/>
    <w:rsid w:val="003912CE"/>
    <w:rsid w:val="003B5A57"/>
    <w:rsid w:val="003C1C47"/>
    <w:rsid w:val="003F457F"/>
    <w:rsid w:val="00403804"/>
    <w:rsid w:val="004115A8"/>
    <w:rsid w:val="00413090"/>
    <w:rsid w:val="004610BB"/>
    <w:rsid w:val="00491537"/>
    <w:rsid w:val="004B56B5"/>
    <w:rsid w:val="004F6B45"/>
    <w:rsid w:val="00506110"/>
    <w:rsid w:val="005326F1"/>
    <w:rsid w:val="00571648"/>
    <w:rsid w:val="005A3D98"/>
    <w:rsid w:val="005B22C4"/>
    <w:rsid w:val="005B2C1E"/>
    <w:rsid w:val="005C476A"/>
    <w:rsid w:val="005C5BB7"/>
    <w:rsid w:val="0062263C"/>
    <w:rsid w:val="00634B37"/>
    <w:rsid w:val="00635FA4"/>
    <w:rsid w:val="00662FC9"/>
    <w:rsid w:val="00664010"/>
    <w:rsid w:val="00666878"/>
    <w:rsid w:val="006B4789"/>
    <w:rsid w:val="006C358D"/>
    <w:rsid w:val="007019F6"/>
    <w:rsid w:val="00705A49"/>
    <w:rsid w:val="00714360"/>
    <w:rsid w:val="0073529C"/>
    <w:rsid w:val="00735F9D"/>
    <w:rsid w:val="00790756"/>
    <w:rsid w:val="007A11D6"/>
    <w:rsid w:val="0081260E"/>
    <w:rsid w:val="008172BE"/>
    <w:rsid w:val="00840D30"/>
    <w:rsid w:val="008734AE"/>
    <w:rsid w:val="00890C90"/>
    <w:rsid w:val="00896A07"/>
    <w:rsid w:val="008A43D7"/>
    <w:rsid w:val="008B706E"/>
    <w:rsid w:val="008F0696"/>
    <w:rsid w:val="008F23A3"/>
    <w:rsid w:val="00910D22"/>
    <w:rsid w:val="00933103"/>
    <w:rsid w:val="00936068"/>
    <w:rsid w:val="00997007"/>
    <w:rsid w:val="009D3B92"/>
    <w:rsid w:val="009F06C7"/>
    <w:rsid w:val="009F108B"/>
    <w:rsid w:val="009F6A3A"/>
    <w:rsid w:val="00A313DA"/>
    <w:rsid w:val="00A53B9B"/>
    <w:rsid w:val="00A66906"/>
    <w:rsid w:val="00B16794"/>
    <w:rsid w:val="00BE142B"/>
    <w:rsid w:val="00BE4F5E"/>
    <w:rsid w:val="00BE7A06"/>
    <w:rsid w:val="00CB6052"/>
    <w:rsid w:val="00D446CD"/>
    <w:rsid w:val="00D47693"/>
    <w:rsid w:val="00D5538E"/>
    <w:rsid w:val="00DC7167"/>
    <w:rsid w:val="00DE4DEF"/>
    <w:rsid w:val="00E02E3F"/>
    <w:rsid w:val="00E30C6D"/>
    <w:rsid w:val="00E544F4"/>
    <w:rsid w:val="00E61529"/>
    <w:rsid w:val="00EA301E"/>
    <w:rsid w:val="00F403EB"/>
    <w:rsid w:val="00F45C4F"/>
    <w:rsid w:val="00F5578B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12</cp:revision>
  <cp:lastPrinted>2023-06-21T12:05:00Z</cp:lastPrinted>
  <dcterms:created xsi:type="dcterms:W3CDTF">2025-03-03T14:02:00Z</dcterms:created>
  <dcterms:modified xsi:type="dcterms:W3CDTF">2026-07-21T08:09:00Z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